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1CAF" w14:textId="10358929" w:rsidR="00967DEB" w:rsidRPr="001F52A7" w:rsidRDefault="00967DEB" w:rsidP="00B6115A">
      <w:pPr>
        <w:pStyle w:val="Znag"/>
        <w:rPr>
          <w:rFonts w:asciiTheme="minorHAnsi" w:hAnsiTheme="minorHAnsi" w:cstheme="minorHAnsi"/>
        </w:rPr>
      </w:pPr>
      <w:r w:rsidRPr="001F52A7">
        <w:rPr>
          <w:rFonts w:asciiTheme="minorHAnsi" w:hAnsiTheme="minorHAnsi" w:cstheme="minorHAnsi"/>
        </w:rPr>
        <w:t>ZAŁ</w:t>
      </w:r>
      <w:r w:rsidR="006E0C39">
        <w:rPr>
          <w:rFonts w:asciiTheme="minorHAnsi" w:hAnsiTheme="minorHAnsi" w:cstheme="minorHAnsi"/>
        </w:rPr>
        <w:t>ĄCZNIK NR 7 DO SWZ</w:t>
      </w:r>
      <w:r w:rsidR="006E0C39">
        <w:rPr>
          <w:rFonts w:asciiTheme="minorHAnsi" w:hAnsiTheme="minorHAnsi" w:cstheme="minorHAnsi"/>
        </w:rPr>
        <w:tab/>
        <w:t>POST/DYS/OR/G</w:t>
      </w:r>
      <w:r w:rsidRPr="001F52A7">
        <w:rPr>
          <w:rFonts w:asciiTheme="minorHAnsi" w:hAnsiTheme="minorHAnsi" w:cstheme="minorHAnsi"/>
        </w:rPr>
        <w:t>Z/</w:t>
      </w:r>
      <w:r w:rsidR="00E6272A">
        <w:rPr>
          <w:rFonts w:asciiTheme="minorHAnsi" w:hAnsiTheme="minorHAnsi" w:cstheme="minorHAnsi"/>
        </w:rPr>
        <w:t>0</w:t>
      </w:r>
      <w:r w:rsidR="00735C1F">
        <w:rPr>
          <w:rFonts w:asciiTheme="minorHAnsi" w:hAnsiTheme="minorHAnsi" w:cstheme="minorHAnsi"/>
        </w:rPr>
        <w:t>1630</w:t>
      </w:r>
      <w:r w:rsidRPr="001F52A7">
        <w:rPr>
          <w:rFonts w:asciiTheme="minorHAnsi" w:hAnsiTheme="minorHAnsi" w:cstheme="minorHAnsi"/>
        </w:rPr>
        <w:t>/</w:t>
      </w:r>
      <w:r w:rsidR="00243773">
        <w:rPr>
          <w:rFonts w:asciiTheme="minorHAnsi" w:hAnsiTheme="minorHAnsi" w:cstheme="minorHAnsi"/>
        </w:rPr>
        <w:t>2026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6367DEBB" w14:textId="77777777" w:rsidTr="00874BDB">
        <w:trPr>
          <w:trHeight w:val="1820"/>
        </w:trPr>
        <w:tc>
          <w:tcPr>
            <w:tcW w:w="3969" w:type="dxa"/>
            <w:tcBorders>
              <w:top w:val="thinThickSmallGap" w:sz="12" w:space="0" w:color="0070C0"/>
              <w:bottom w:val="thinThickSmallGap" w:sz="12" w:space="0" w:color="0070C0"/>
            </w:tcBorders>
          </w:tcPr>
          <w:p w14:paraId="1E56469C"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6EDF8AD6" w14:textId="77777777" w:rsidR="0097475D" w:rsidRPr="001F52A7" w:rsidRDefault="0097475D" w:rsidP="00BC6C53">
            <w:pPr>
              <w:spacing w:line="360" w:lineRule="auto"/>
              <w:jc w:val="center"/>
              <w:rPr>
                <w:rFonts w:asciiTheme="minorHAnsi" w:eastAsiaTheme="majorEastAsia" w:hAnsiTheme="minorHAnsi" w:cstheme="minorHAnsi"/>
                <w:b/>
                <w:iCs/>
                <w:sz w:val="20"/>
              </w:rPr>
            </w:pPr>
          </w:p>
          <w:p w14:paraId="10DE2E7A"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36A9C62D"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2A248D9B"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5759444E"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169E4BBD"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51CC5E9C"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2856756B"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7E34F2F"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61723A"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2D88699" w14:textId="77777777" w:rsidR="00967DEB" w:rsidRPr="001F52A7" w:rsidRDefault="00967DEB" w:rsidP="00A278EB">
      <w:pPr>
        <w:pStyle w:val="Ztyt"/>
        <w:rPr>
          <w:rFonts w:asciiTheme="minorHAnsi" w:hAnsiTheme="minorHAnsi" w:cstheme="minorHAnsi"/>
        </w:rPr>
      </w:pPr>
      <w:r w:rsidRPr="001F52A7">
        <w:rPr>
          <w:rFonts w:asciiTheme="minorHAnsi" w:hAnsiTheme="minorHAnsi" w:cstheme="minorHAnsi"/>
        </w:rPr>
        <w:t>WYKAZ OSÓB</w:t>
      </w:r>
    </w:p>
    <w:p w14:paraId="67B06D2D" w14:textId="0719BEF5" w:rsidR="00967DEB" w:rsidRPr="001F52A7" w:rsidRDefault="00967DEB" w:rsidP="00967DEB">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 w postępowaniu zakupowym prowadzonym w trybie przetargu nieograniczonego o nazwie: „</w:t>
      </w:r>
      <w:r w:rsidR="00DC520B">
        <w:rPr>
          <w:rFonts w:asciiTheme="minorHAnsi" w:eastAsia="Calibri" w:hAnsiTheme="minorHAnsi" w:cstheme="minorHAnsi"/>
          <w:b/>
          <w:bCs/>
          <w:i/>
          <w:szCs w:val="22"/>
          <w:lang w:eastAsia="pl-PL"/>
        </w:rPr>
        <w:t>Ś</w:t>
      </w:r>
      <w:r w:rsidR="00DC520B" w:rsidRPr="000758C2">
        <w:rPr>
          <w:rFonts w:asciiTheme="minorHAnsi" w:eastAsia="Calibri" w:hAnsiTheme="minorHAnsi" w:cstheme="minorHAnsi"/>
          <w:b/>
          <w:bCs/>
          <w:i/>
          <w:szCs w:val="22"/>
          <w:lang w:eastAsia="pl-PL"/>
        </w:rPr>
        <w:t>wiadczenie usługi wynajmu agregatów  wraz z obsługą na terenie PGE Dystrybucja S.A. Oddział Rzeszów</w:t>
      </w:r>
      <w:r w:rsidRPr="001F52A7">
        <w:rPr>
          <w:rFonts w:asciiTheme="minorHAnsi" w:hAnsiTheme="minorHAnsi" w:cstheme="minorHAnsi"/>
          <w:i/>
          <w:szCs w:val="22"/>
          <w:lang w:eastAsia="pl-PL"/>
        </w:rPr>
        <w:t>”</w:t>
      </w:r>
      <w:r w:rsidRPr="001F52A7">
        <w:rPr>
          <w:rFonts w:asciiTheme="minorHAnsi" w:hAnsiTheme="minorHAnsi" w:cstheme="minorHAnsi"/>
          <w:szCs w:val="22"/>
          <w:lang w:eastAsia="pl-PL"/>
        </w:rPr>
        <w:t xml:space="preserve">, </w:t>
      </w:r>
      <w:r w:rsidR="00BF4904" w:rsidRPr="001F52A7">
        <w:rPr>
          <w:rFonts w:asciiTheme="minorHAnsi" w:hAnsiTheme="minorHAnsi" w:cstheme="minorHAnsi"/>
          <w:szCs w:val="22"/>
          <w:lang w:eastAsia="pl-PL"/>
        </w:rPr>
        <w:t>oświadczamy, że dysponujemy następującymi osobami zdolnymi do realizacji zadania zdolnymi do wykonana przedmiotu Zakupu:</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4"/>
        <w:gridCol w:w="1846"/>
        <w:gridCol w:w="2429"/>
        <w:gridCol w:w="1858"/>
        <w:gridCol w:w="2277"/>
      </w:tblGrid>
      <w:tr w:rsidR="00DC520B" w:rsidRPr="001F52A7" w14:paraId="178D8D0B" w14:textId="77777777" w:rsidTr="00DC520B">
        <w:trPr>
          <w:jc w:val="center"/>
        </w:trPr>
        <w:tc>
          <w:tcPr>
            <w:tcW w:w="6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595021" w14:textId="77777777" w:rsidR="00DC520B" w:rsidRPr="001F52A7" w:rsidRDefault="00DC520B" w:rsidP="00967DEB">
            <w:pPr>
              <w:widowControl w:val="0"/>
              <w:tabs>
                <w:tab w:val="left" w:pos="415"/>
              </w:tabs>
              <w:snapToGrid w:val="0"/>
              <w:spacing w:line="240" w:lineRule="auto"/>
              <w:jc w:val="center"/>
              <w:rPr>
                <w:rFonts w:asciiTheme="minorHAnsi" w:hAnsiTheme="minorHAnsi" w:cstheme="minorHAnsi"/>
                <w:b/>
                <w:sz w:val="20"/>
                <w:lang w:eastAsia="pl-PL"/>
              </w:rPr>
            </w:pPr>
            <w:r w:rsidRPr="001F52A7">
              <w:rPr>
                <w:rFonts w:asciiTheme="minorHAnsi" w:hAnsiTheme="minorHAnsi" w:cstheme="minorHAnsi"/>
                <w:b/>
                <w:sz w:val="20"/>
                <w:lang w:eastAsia="pl-PL"/>
              </w:rPr>
              <w:t>Lp.</w:t>
            </w:r>
          </w:p>
        </w:tc>
        <w:tc>
          <w:tcPr>
            <w:tcW w:w="184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B63FAB2"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Imię i nazwisko</w:t>
            </w:r>
          </w:p>
        </w:tc>
        <w:tc>
          <w:tcPr>
            <w:tcW w:w="242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595707B" w14:textId="77777777" w:rsidR="00DC520B" w:rsidRPr="001F52A7" w:rsidRDefault="00DC520B" w:rsidP="00967DEB">
            <w:pPr>
              <w:widowControl w:val="0"/>
              <w:snapToGrid w:val="0"/>
              <w:spacing w:line="240" w:lineRule="auto"/>
              <w:ind w:left="-51" w:right="85"/>
              <w:jc w:val="center"/>
              <w:rPr>
                <w:rFonts w:asciiTheme="minorHAnsi" w:hAnsiTheme="minorHAnsi" w:cstheme="minorHAnsi"/>
                <w:b/>
                <w:sz w:val="20"/>
                <w:lang w:eastAsia="pl-PL"/>
              </w:rPr>
            </w:pPr>
            <w:r w:rsidRPr="001F52A7">
              <w:rPr>
                <w:rFonts w:asciiTheme="minorHAnsi" w:hAnsiTheme="minorHAnsi" w:cstheme="minorHAnsi"/>
                <w:b/>
                <w:sz w:val="20"/>
                <w:lang w:eastAsia="pl-PL"/>
              </w:rPr>
              <w:t>Opis kwalifikacji i doświadczenia</w:t>
            </w:r>
          </w:p>
        </w:tc>
        <w:tc>
          <w:tcPr>
            <w:tcW w:w="185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108F526"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Nr i rodzaj uprawnień</w:t>
            </w:r>
          </w:p>
        </w:tc>
        <w:tc>
          <w:tcPr>
            <w:tcW w:w="227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FB1A42B"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Zakres wykonywanych czynności</w:t>
            </w:r>
          </w:p>
        </w:tc>
      </w:tr>
      <w:tr w:rsidR="00DC520B" w:rsidRPr="001F52A7" w14:paraId="162E593F" w14:textId="77777777" w:rsidTr="00DC520B">
        <w:trPr>
          <w:trHeight w:val="529"/>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2C688C41" w14:textId="77777777" w:rsidR="00DC520B" w:rsidRPr="001F52A7" w:rsidRDefault="00DC520B"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1</w:t>
            </w:r>
          </w:p>
        </w:tc>
        <w:tc>
          <w:tcPr>
            <w:tcW w:w="1846" w:type="dxa"/>
            <w:tcBorders>
              <w:top w:val="single" w:sz="4" w:space="0" w:color="auto"/>
              <w:left w:val="single" w:sz="4" w:space="0" w:color="auto"/>
              <w:bottom w:val="single" w:sz="4" w:space="0" w:color="auto"/>
              <w:right w:val="single" w:sz="4" w:space="0" w:color="auto"/>
            </w:tcBorders>
            <w:vAlign w:val="center"/>
          </w:tcPr>
          <w:p w14:paraId="41D9685D"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2429" w:type="dxa"/>
            <w:tcBorders>
              <w:top w:val="single" w:sz="4" w:space="0" w:color="auto"/>
              <w:left w:val="single" w:sz="4" w:space="0" w:color="auto"/>
              <w:bottom w:val="single" w:sz="4" w:space="0" w:color="auto"/>
              <w:right w:val="single" w:sz="4" w:space="0" w:color="auto"/>
            </w:tcBorders>
            <w:vAlign w:val="center"/>
          </w:tcPr>
          <w:p w14:paraId="4C858DF4"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1858" w:type="dxa"/>
            <w:tcBorders>
              <w:top w:val="single" w:sz="4" w:space="0" w:color="auto"/>
              <w:left w:val="single" w:sz="4" w:space="0" w:color="auto"/>
              <w:bottom w:val="single" w:sz="4" w:space="0" w:color="auto"/>
              <w:right w:val="single" w:sz="4" w:space="0" w:color="auto"/>
            </w:tcBorders>
            <w:vAlign w:val="center"/>
          </w:tcPr>
          <w:p w14:paraId="3AA39F22"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p>
        </w:tc>
        <w:tc>
          <w:tcPr>
            <w:tcW w:w="2277" w:type="dxa"/>
            <w:tcBorders>
              <w:top w:val="single" w:sz="4" w:space="0" w:color="auto"/>
              <w:left w:val="single" w:sz="4" w:space="0" w:color="auto"/>
              <w:bottom w:val="single" w:sz="4" w:space="0" w:color="auto"/>
              <w:right w:val="single" w:sz="4" w:space="0" w:color="auto"/>
            </w:tcBorders>
            <w:vAlign w:val="center"/>
          </w:tcPr>
          <w:p w14:paraId="321CBEDC"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r>
      <w:tr w:rsidR="00DC520B" w:rsidRPr="001F52A7" w14:paraId="36E1C2B6" w14:textId="77777777" w:rsidTr="00DC520B">
        <w:trPr>
          <w:trHeight w:val="56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0B2277B8" w14:textId="77777777" w:rsidR="00DC520B" w:rsidRPr="001F52A7" w:rsidRDefault="00DC520B"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2</w:t>
            </w:r>
          </w:p>
        </w:tc>
        <w:tc>
          <w:tcPr>
            <w:tcW w:w="1846" w:type="dxa"/>
            <w:tcBorders>
              <w:top w:val="single" w:sz="4" w:space="0" w:color="auto"/>
              <w:left w:val="single" w:sz="4" w:space="0" w:color="auto"/>
              <w:bottom w:val="single" w:sz="4" w:space="0" w:color="auto"/>
              <w:right w:val="single" w:sz="4" w:space="0" w:color="auto"/>
            </w:tcBorders>
            <w:vAlign w:val="center"/>
          </w:tcPr>
          <w:p w14:paraId="4457794D"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2429" w:type="dxa"/>
            <w:tcBorders>
              <w:top w:val="single" w:sz="4" w:space="0" w:color="auto"/>
              <w:left w:val="single" w:sz="4" w:space="0" w:color="auto"/>
              <w:bottom w:val="single" w:sz="4" w:space="0" w:color="auto"/>
              <w:right w:val="single" w:sz="4" w:space="0" w:color="auto"/>
            </w:tcBorders>
            <w:vAlign w:val="center"/>
          </w:tcPr>
          <w:p w14:paraId="6AD5664C"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1858" w:type="dxa"/>
            <w:tcBorders>
              <w:top w:val="single" w:sz="4" w:space="0" w:color="auto"/>
              <w:left w:val="single" w:sz="4" w:space="0" w:color="auto"/>
              <w:bottom w:val="single" w:sz="4" w:space="0" w:color="auto"/>
              <w:right w:val="single" w:sz="4" w:space="0" w:color="auto"/>
            </w:tcBorders>
            <w:vAlign w:val="center"/>
          </w:tcPr>
          <w:p w14:paraId="17C25DF5"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p>
        </w:tc>
        <w:tc>
          <w:tcPr>
            <w:tcW w:w="2277" w:type="dxa"/>
            <w:tcBorders>
              <w:top w:val="single" w:sz="4" w:space="0" w:color="auto"/>
              <w:left w:val="single" w:sz="4" w:space="0" w:color="auto"/>
              <w:bottom w:val="single" w:sz="4" w:space="0" w:color="auto"/>
              <w:right w:val="single" w:sz="4" w:space="0" w:color="auto"/>
            </w:tcBorders>
            <w:vAlign w:val="center"/>
          </w:tcPr>
          <w:p w14:paraId="169B4CA9"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r>
      <w:tr w:rsidR="00DC520B" w:rsidRPr="001F52A7" w14:paraId="2B157FE1" w14:textId="77777777" w:rsidTr="00DC520B">
        <w:trPr>
          <w:trHeight w:val="54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0DF79923" w14:textId="77777777" w:rsidR="00DC520B" w:rsidRPr="001F52A7" w:rsidRDefault="00DC520B"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3</w:t>
            </w:r>
          </w:p>
        </w:tc>
        <w:tc>
          <w:tcPr>
            <w:tcW w:w="1846" w:type="dxa"/>
            <w:tcBorders>
              <w:top w:val="single" w:sz="4" w:space="0" w:color="auto"/>
              <w:left w:val="single" w:sz="4" w:space="0" w:color="auto"/>
              <w:bottom w:val="single" w:sz="4" w:space="0" w:color="auto"/>
              <w:right w:val="single" w:sz="4" w:space="0" w:color="auto"/>
            </w:tcBorders>
            <w:vAlign w:val="center"/>
          </w:tcPr>
          <w:p w14:paraId="6EBA7F19"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2429" w:type="dxa"/>
            <w:tcBorders>
              <w:top w:val="single" w:sz="4" w:space="0" w:color="auto"/>
              <w:left w:val="single" w:sz="4" w:space="0" w:color="auto"/>
              <w:bottom w:val="single" w:sz="4" w:space="0" w:color="auto"/>
              <w:right w:val="single" w:sz="4" w:space="0" w:color="auto"/>
            </w:tcBorders>
            <w:vAlign w:val="center"/>
          </w:tcPr>
          <w:p w14:paraId="03AAC272"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1858" w:type="dxa"/>
            <w:tcBorders>
              <w:top w:val="single" w:sz="4" w:space="0" w:color="auto"/>
              <w:left w:val="single" w:sz="4" w:space="0" w:color="auto"/>
              <w:bottom w:val="single" w:sz="4" w:space="0" w:color="auto"/>
              <w:right w:val="single" w:sz="4" w:space="0" w:color="auto"/>
            </w:tcBorders>
            <w:vAlign w:val="center"/>
          </w:tcPr>
          <w:p w14:paraId="48F2334E"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p>
        </w:tc>
        <w:tc>
          <w:tcPr>
            <w:tcW w:w="2277" w:type="dxa"/>
            <w:tcBorders>
              <w:top w:val="single" w:sz="4" w:space="0" w:color="auto"/>
              <w:left w:val="single" w:sz="4" w:space="0" w:color="auto"/>
              <w:bottom w:val="single" w:sz="4" w:space="0" w:color="auto"/>
              <w:right w:val="single" w:sz="4" w:space="0" w:color="auto"/>
            </w:tcBorders>
            <w:vAlign w:val="center"/>
          </w:tcPr>
          <w:p w14:paraId="0EA71167"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r>
      <w:tr w:rsidR="00DC520B" w:rsidRPr="001F52A7" w14:paraId="246883D1" w14:textId="77777777" w:rsidTr="00DC520B">
        <w:trPr>
          <w:trHeight w:val="553"/>
          <w:jc w:val="center"/>
        </w:trPr>
        <w:tc>
          <w:tcPr>
            <w:tcW w:w="634" w:type="dxa"/>
            <w:tcBorders>
              <w:top w:val="single" w:sz="4" w:space="0" w:color="auto"/>
              <w:left w:val="single" w:sz="4" w:space="0" w:color="auto"/>
              <w:bottom w:val="single" w:sz="4" w:space="0" w:color="auto"/>
              <w:right w:val="single" w:sz="4" w:space="0" w:color="auto"/>
            </w:tcBorders>
            <w:vAlign w:val="center"/>
          </w:tcPr>
          <w:p w14:paraId="72D7AA16" w14:textId="77777777" w:rsidR="00DC520B" w:rsidRPr="001F52A7" w:rsidRDefault="00DC520B" w:rsidP="00967DEB">
            <w:pPr>
              <w:widowControl w:val="0"/>
              <w:tabs>
                <w:tab w:val="left" w:pos="415"/>
              </w:tabs>
              <w:snapToGrid w:val="0"/>
              <w:spacing w:line="300" w:lineRule="auto"/>
              <w:jc w:val="center"/>
              <w:rPr>
                <w:rFonts w:asciiTheme="minorHAnsi" w:hAnsiTheme="minorHAnsi" w:cstheme="minorHAnsi"/>
                <w:b/>
                <w:sz w:val="20"/>
                <w:lang w:eastAsia="pl-PL"/>
              </w:rPr>
            </w:pPr>
          </w:p>
        </w:tc>
        <w:tc>
          <w:tcPr>
            <w:tcW w:w="1846" w:type="dxa"/>
            <w:tcBorders>
              <w:top w:val="single" w:sz="4" w:space="0" w:color="auto"/>
              <w:left w:val="single" w:sz="4" w:space="0" w:color="auto"/>
              <w:bottom w:val="single" w:sz="4" w:space="0" w:color="auto"/>
              <w:right w:val="single" w:sz="4" w:space="0" w:color="auto"/>
            </w:tcBorders>
            <w:vAlign w:val="center"/>
          </w:tcPr>
          <w:p w14:paraId="56A4F58B"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2429" w:type="dxa"/>
            <w:tcBorders>
              <w:top w:val="single" w:sz="4" w:space="0" w:color="auto"/>
              <w:left w:val="single" w:sz="4" w:space="0" w:color="auto"/>
              <w:bottom w:val="single" w:sz="4" w:space="0" w:color="auto"/>
              <w:right w:val="single" w:sz="4" w:space="0" w:color="auto"/>
            </w:tcBorders>
            <w:vAlign w:val="center"/>
          </w:tcPr>
          <w:p w14:paraId="116CB08A"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1858" w:type="dxa"/>
            <w:tcBorders>
              <w:top w:val="single" w:sz="4" w:space="0" w:color="auto"/>
              <w:left w:val="single" w:sz="4" w:space="0" w:color="auto"/>
              <w:bottom w:val="single" w:sz="4" w:space="0" w:color="auto"/>
              <w:right w:val="single" w:sz="4" w:space="0" w:color="auto"/>
            </w:tcBorders>
            <w:vAlign w:val="center"/>
          </w:tcPr>
          <w:p w14:paraId="11BD45D9"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p>
        </w:tc>
        <w:tc>
          <w:tcPr>
            <w:tcW w:w="2277" w:type="dxa"/>
            <w:tcBorders>
              <w:top w:val="single" w:sz="4" w:space="0" w:color="auto"/>
              <w:left w:val="single" w:sz="4" w:space="0" w:color="auto"/>
              <w:bottom w:val="single" w:sz="4" w:space="0" w:color="auto"/>
              <w:right w:val="single" w:sz="4" w:space="0" w:color="auto"/>
            </w:tcBorders>
            <w:vAlign w:val="center"/>
          </w:tcPr>
          <w:p w14:paraId="252D53A6"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r>
      <w:tr w:rsidR="00DC520B" w:rsidRPr="001F52A7" w14:paraId="342C8B9E" w14:textId="77777777" w:rsidTr="00DC520B">
        <w:trPr>
          <w:trHeight w:val="561"/>
          <w:jc w:val="center"/>
        </w:trPr>
        <w:tc>
          <w:tcPr>
            <w:tcW w:w="634" w:type="dxa"/>
            <w:tcBorders>
              <w:top w:val="single" w:sz="4" w:space="0" w:color="auto"/>
              <w:left w:val="single" w:sz="4" w:space="0" w:color="auto"/>
              <w:bottom w:val="single" w:sz="4" w:space="0" w:color="auto"/>
              <w:right w:val="single" w:sz="4" w:space="0" w:color="auto"/>
            </w:tcBorders>
            <w:vAlign w:val="center"/>
          </w:tcPr>
          <w:p w14:paraId="58959E20" w14:textId="77777777" w:rsidR="00DC520B" w:rsidRPr="001F52A7" w:rsidRDefault="00DC520B" w:rsidP="00967DEB">
            <w:pPr>
              <w:widowControl w:val="0"/>
              <w:tabs>
                <w:tab w:val="left" w:pos="415"/>
              </w:tabs>
              <w:snapToGrid w:val="0"/>
              <w:spacing w:line="300" w:lineRule="auto"/>
              <w:jc w:val="center"/>
              <w:rPr>
                <w:rFonts w:asciiTheme="minorHAnsi" w:hAnsiTheme="minorHAnsi" w:cstheme="minorHAnsi"/>
                <w:b/>
                <w:sz w:val="20"/>
                <w:lang w:eastAsia="pl-PL"/>
              </w:rPr>
            </w:pPr>
          </w:p>
        </w:tc>
        <w:tc>
          <w:tcPr>
            <w:tcW w:w="1846" w:type="dxa"/>
            <w:tcBorders>
              <w:top w:val="single" w:sz="4" w:space="0" w:color="auto"/>
              <w:left w:val="single" w:sz="4" w:space="0" w:color="auto"/>
              <w:bottom w:val="single" w:sz="4" w:space="0" w:color="auto"/>
              <w:right w:val="single" w:sz="4" w:space="0" w:color="auto"/>
            </w:tcBorders>
            <w:vAlign w:val="center"/>
          </w:tcPr>
          <w:p w14:paraId="7EE00A1D"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2429" w:type="dxa"/>
            <w:tcBorders>
              <w:top w:val="single" w:sz="4" w:space="0" w:color="auto"/>
              <w:left w:val="single" w:sz="4" w:space="0" w:color="auto"/>
              <w:bottom w:val="single" w:sz="4" w:space="0" w:color="auto"/>
              <w:right w:val="single" w:sz="4" w:space="0" w:color="auto"/>
            </w:tcBorders>
            <w:vAlign w:val="center"/>
          </w:tcPr>
          <w:p w14:paraId="73F0E83A"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c>
          <w:tcPr>
            <w:tcW w:w="1858" w:type="dxa"/>
            <w:tcBorders>
              <w:top w:val="single" w:sz="4" w:space="0" w:color="auto"/>
              <w:left w:val="single" w:sz="4" w:space="0" w:color="auto"/>
              <w:bottom w:val="single" w:sz="4" w:space="0" w:color="auto"/>
              <w:right w:val="single" w:sz="4" w:space="0" w:color="auto"/>
            </w:tcBorders>
            <w:vAlign w:val="center"/>
          </w:tcPr>
          <w:p w14:paraId="7C09F646" w14:textId="77777777" w:rsidR="00DC520B" w:rsidRPr="001F52A7" w:rsidRDefault="00DC520B" w:rsidP="00967DEB">
            <w:pPr>
              <w:widowControl w:val="0"/>
              <w:snapToGrid w:val="0"/>
              <w:spacing w:line="240" w:lineRule="auto"/>
              <w:ind w:right="170"/>
              <w:jc w:val="center"/>
              <w:rPr>
                <w:rFonts w:asciiTheme="minorHAnsi" w:hAnsiTheme="minorHAnsi" w:cstheme="minorHAnsi"/>
                <w:b/>
                <w:sz w:val="20"/>
                <w:lang w:eastAsia="pl-PL"/>
              </w:rPr>
            </w:pPr>
          </w:p>
        </w:tc>
        <w:tc>
          <w:tcPr>
            <w:tcW w:w="2277" w:type="dxa"/>
            <w:tcBorders>
              <w:top w:val="single" w:sz="4" w:space="0" w:color="auto"/>
              <w:left w:val="single" w:sz="4" w:space="0" w:color="auto"/>
              <w:bottom w:val="single" w:sz="4" w:space="0" w:color="auto"/>
              <w:right w:val="single" w:sz="4" w:space="0" w:color="auto"/>
            </w:tcBorders>
            <w:vAlign w:val="center"/>
          </w:tcPr>
          <w:p w14:paraId="2539C95A" w14:textId="77777777" w:rsidR="00DC520B" w:rsidRPr="001F52A7" w:rsidRDefault="00DC520B" w:rsidP="00967DEB">
            <w:pPr>
              <w:widowControl w:val="0"/>
              <w:snapToGrid w:val="0"/>
              <w:spacing w:line="240" w:lineRule="auto"/>
              <w:ind w:right="170"/>
              <w:jc w:val="left"/>
              <w:rPr>
                <w:rFonts w:asciiTheme="minorHAnsi" w:hAnsiTheme="minorHAnsi" w:cstheme="minorHAnsi"/>
                <w:b/>
                <w:sz w:val="20"/>
                <w:lang w:eastAsia="pl-PL"/>
              </w:rPr>
            </w:pPr>
          </w:p>
        </w:tc>
      </w:tr>
    </w:tbl>
    <w:p w14:paraId="2BF50E2E" w14:textId="77777777" w:rsidR="00967DEB" w:rsidRPr="001F52A7" w:rsidRDefault="00967DEB" w:rsidP="00967DEB">
      <w:pPr>
        <w:spacing w:before="120"/>
        <w:ind w:right="-569"/>
        <w:outlineLvl w:val="0"/>
        <w:rPr>
          <w:rFonts w:asciiTheme="minorHAnsi" w:hAnsiTheme="minorHAnsi" w:cstheme="minorHAnsi"/>
          <w:i/>
          <w:sz w:val="16"/>
          <w:szCs w:val="18"/>
        </w:rPr>
      </w:pPr>
      <w:r w:rsidRPr="001F52A7">
        <w:rPr>
          <w:rFonts w:asciiTheme="minorHAnsi" w:hAnsiTheme="minorHAnsi" w:cstheme="minorHAnsi"/>
          <w:i/>
          <w:sz w:val="16"/>
          <w:szCs w:val="18"/>
        </w:rPr>
        <w:t>UWAGA: Należy dostosować ilość wierszy do ilości wykazywanych zadań</w:t>
      </w:r>
    </w:p>
    <w:p w14:paraId="732DD61F" w14:textId="77777777" w:rsidR="00967DEB" w:rsidRPr="001F52A7" w:rsidRDefault="00967DEB" w:rsidP="00967DEB">
      <w:pPr>
        <w:spacing w:before="120"/>
        <w:ind w:right="-569"/>
        <w:outlineLvl w:val="0"/>
        <w:rPr>
          <w:rFonts w:asciiTheme="minorHAnsi" w:hAnsiTheme="minorHAnsi" w:cstheme="minorHAnsi"/>
          <w:i/>
          <w:sz w:val="16"/>
          <w:szCs w:val="18"/>
        </w:rPr>
      </w:pPr>
    </w:p>
    <w:p w14:paraId="407C542E" w14:textId="77777777" w:rsidR="00967DEB" w:rsidRPr="001F52A7" w:rsidRDefault="00967DEB" w:rsidP="00967DEB">
      <w:pPr>
        <w:spacing w:before="120" w:line="240" w:lineRule="auto"/>
        <w:ind w:right="28"/>
        <w:outlineLvl w:val="0"/>
        <w:rPr>
          <w:rFonts w:asciiTheme="minorHAnsi" w:hAnsiTheme="minorHAnsi" w:cstheme="minorHAnsi"/>
          <w:szCs w:val="22"/>
        </w:rPr>
      </w:pPr>
      <w:r w:rsidRPr="001F52A7">
        <w:rPr>
          <w:rFonts w:asciiTheme="minorHAnsi" w:hAnsiTheme="minorHAnsi" w:cstheme="minorHAnsi"/>
          <w:szCs w:val="22"/>
        </w:rPr>
        <w:t xml:space="preserve">Jednocześnie oświadczam/y niniejszym, iż osoby które zostaną skierowane do realizacji Zakupu: </w:t>
      </w:r>
    </w:p>
    <w:p w14:paraId="7CB6385B" w14:textId="77777777" w:rsidR="00967DEB" w:rsidRPr="001F52A7" w:rsidRDefault="00967DEB" w:rsidP="00202ACD">
      <w:pPr>
        <w:numPr>
          <w:ilvl w:val="2"/>
          <w:numId w:val="10"/>
        </w:numPr>
        <w:tabs>
          <w:tab w:val="clear" w:pos="1985"/>
          <w:tab w:val="num" w:pos="-1729"/>
        </w:tabs>
        <w:spacing w:line="240" w:lineRule="auto"/>
        <w:ind w:left="57" w:right="28"/>
        <w:outlineLvl w:val="0"/>
        <w:rPr>
          <w:rFonts w:asciiTheme="minorHAnsi" w:hAnsiTheme="minorHAnsi" w:cstheme="minorHAnsi"/>
          <w:szCs w:val="22"/>
        </w:rPr>
      </w:pPr>
      <w:r w:rsidRPr="001F52A7">
        <w:rPr>
          <w:rFonts w:asciiTheme="minorHAnsi" w:hAnsiTheme="minorHAnsi" w:cstheme="minorHAnsi"/>
          <w:szCs w:val="22"/>
        </w:rPr>
        <w:t xml:space="preserve">zostaną poinformowane o wymogach dotyczących sposobu realizacji Umowy, </w:t>
      </w:r>
    </w:p>
    <w:p w14:paraId="759CFE7B" w14:textId="77777777" w:rsidR="00967DEB" w:rsidRPr="001F52A7" w:rsidRDefault="00967DEB" w:rsidP="00202ACD">
      <w:pPr>
        <w:numPr>
          <w:ilvl w:val="2"/>
          <w:numId w:val="10"/>
        </w:numPr>
        <w:tabs>
          <w:tab w:val="clear" w:pos="1985"/>
          <w:tab w:val="num" w:pos="-1729"/>
        </w:tabs>
        <w:spacing w:line="240" w:lineRule="auto"/>
        <w:ind w:left="57" w:right="28"/>
        <w:outlineLvl w:val="0"/>
        <w:rPr>
          <w:rFonts w:asciiTheme="minorHAnsi" w:hAnsiTheme="minorHAnsi" w:cstheme="minorHAnsi"/>
          <w:szCs w:val="22"/>
        </w:rPr>
      </w:pPr>
      <w:r w:rsidRPr="001F52A7">
        <w:rPr>
          <w:rFonts w:asciiTheme="minorHAnsi" w:hAnsiTheme="minorHAnsi" w:cstheme="minorHAnsi"/>
          <w:szCs w:val="22"/>
        </w:rPr>
        <w:t>zostaną poinformowane o przetwarzaniu ich danych osobowych przez PGE Dystrybucja S.A.</w:t>
      </w:r>
    </w:p>
    <w:p w14:paraId="22DBA59A" w14:textId="77777777" w:rsidR="00967DEB" w:rsidRPr="001F52A7" w:rsidRDefault="00967DEB" w:rsidP="00967DE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Pr="001F52A7">
        <w:rPr>
          <w:rFonts w:asciiTheme="minorHAnsi" w:hAnsiTheme="minorHAnsi" w:cstheme="minorHAnsi"/>
          <w:szCs w:val="22"/>
        </w:rPr>
        <w:t>.…….………..…...............................</w:t>
      </w:r>
    </w:p>
    <w:p w14:paraId="5F6CD498" w14:textId="77777777" w:rsidR="00967DEB" w:rsidRPr="001F52A7" w:rsidRDefault="00967DEB" w:rsidP="00967DE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6D24A847" w14:textId="77777777" w:rsidR="00F73875" w:rsidRPr="001F52A7" w:rsidRDefault="00202ACD" w:rsidP="00582CE5">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4501" w14:textId="77777777" w:rsidR="00595939" w:rsidRDefault="00595939" w:rsidP="004A302B">
      <w:pPr>
        <w:spacing w:line="240" w:lineRule="auto"/>
      </w:pPr>
      <w:r>
        <w:separator/>
      </w:r>
    </w:p>
  </w:endnote>
  <w:endnote w:type="continuationSeparator" w:id="0">
    <w:p w14:paraId="08838617" w14:textId="77777777" w:rsidR="00595939" w:rsidRDefault="0059593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BC6C"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82CE5">
      <w:rPr>
        <w:bCs/>
        <w:noProof/>
        <w:sz w:val="16"/>
        <w:szCs w:val="16"/>
      </w:rPr>
      <w:t>5</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82CE5">
      <w:rPr>
        <w:bCs/>
        <w:noProof/>
        <w:sz w:val="16"/>
        <w:szCs w:val="16"/>
      </w:rPr>
      <w:t>5</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8ABA"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6E0C39">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6E0C39">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7D8E" w14:textId="77777777" w:rsidR="00595939" w:rsidRDefault="00595939" w:rsidP="004A302B">
      <w:pPr>
        <w:spacing w:line="240" w:lineRule="auto"/>
      </w:pPr>
      <w:r>
        <w:separator/>
      </w:r>
    </w:p>
  </w:footnote>
  <w:footnote w:type="continuationSeparator" w:id="0">
    <w:p w14:paraId="1EDA7E09" w14:textId="77777777" w:rsidR="00595939" w:rsidRDefault="0059593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D737"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2853933" wp14:editId="5BF039E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683586207">
    <w:abstractNumId w:val="16"/>
  </w:num>
  <w:num w:numId="2" w16cid:durableId="2043239424">
    <w:abstractNumId w:val="11"/>
  </w:num>
  <w:num w:numId="3" w16cid:durableId="1421873981">
    <w:abstractNumId w:val="30"/>
  </w:num>
  <w:num w:numId="4" w16cid:durableId="846867439">
    <w:abstractNumId w:val="8"/>
  </w:num>
  <w:num w:numId="5" w16cid:durableId="1533151534">
    <w:abstractNumId w:val="13"/>
  </w:num>
  <w:num w:numId="6" w16cid:durableId="817697196">
    <w:abstractNumId w:val="18"/>
  </w:num>
  <w:num w:numId="7" w16cid:durableId="1398014157">
    <w:abstractNumId w:val="20"/>
  </w:num>
  <w:num w:numId="8" w16cid:durableId="1873878856">
    <w:abstractNumId w:val="24"/>
  </w:num>
  <w:num w:numId="9" w16cid:durableId="230237612">
    <w:abstractNumId w:val="9"/>
  </w:num>
  <w:num w:numId="10" w16cid:durableId="311981285">
    <w:abstractNumId w:val="26"/>
  </w:num>
  <w:num w:numId="11" w16cid:durableId="1077216226">
    <w:abstractNumId w:val="6"/>
  </w:num>
  <w:num w:numId="12" w16cid:durableId="1096514783">
    <w:abstractNumId w:val="27"/>
  </w:num>
  <w:num w:numId="13" w16cid:durableId="271130773">
    <w:abstractNumId w:val="15"/>
  </w:num>
  <w:num w:numId="14" w16cid:durableId="730496457">
    <w:abstractNumId w:val="3"/>
  </w:num>
  <w:num w:numId="15" w16cid:durableId="770466316">
    <w:abstractNumId w:val="14"/>
  </w:num>
  <w:num w:numId="16" w16cid:durableId="1583681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4741487">
    <w:abstractNumId w:val="13"/>
  </w:num>
  <w:num w:numId="18" w16cid:durableId="926037893">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373262295">
    <w:abstractNumId w:val="7"/>
  </w:num>
  <w:num w:numId="20" w16cid:durableId="1101149464">
    <w:abstractNumId w:val="29"/>
  </w:num>
  <w:num w:numId="21" w16cid:durableId="1407264192">
    <w:abstractNumId w:val="12"/>
  </w:num>
  <w:num w:numId="22" w16cid:durableId="111360686">
    <w:abstractNumId w:val="17"/>
  </w:num>
  <w:num w:numId="23" w16cid:durableId="1739668191">
    <w:abstractNumId w:val="28"/>
  </w:num>
  <w:num w:numId="24" w16cid:durableId="1580795002">
    <w:abstractNumId w:val="23"/>
  </w:num>
  <w:num w:numId="25" w16cid:durableId="521745772">
    <w:abstractNumId w:val="19"/>
  </w:num>
  <w:num w:numId="26" w16cid:durableId="1154183009">
    <w:abstractNumId w:val="4"/>
  </w:num>
  <w:num w:numId="27" w16cid:durableId="181864744">
    <w:abstractNumId w:val="21"/>
  </w:num>
  <w:num w:numId="28" w16cid:durableId="20871440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076435">
    <w:abstractNumId w:val="10"/>
  </w:num>
  <w:num w:numId="30" w16cid:durableId="668603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287972">
    <w:abstractNumId w:val="22"/>
  </w:num>
  <w:num w:numId="32" w16cid:durableId="1779638708">
    <w:abstractNumId w:val="25"/>
  </w:num>
  <w:num w:numId="33" w16cid:durableId="5483402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3489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4F37"/>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21E"/>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773"/>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2CE5"/>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5939"/>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0C39"/>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C1F"/>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564"/>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880"/>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4BDB"/>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610B"/>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8EF"/>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6490"/>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49FB"/>
    <w:rsid w:val="009B5EB1"/>
    <w:rsid w:val="009B67E2"/>
    <w:rsid w:val="009B6F3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4A72"/>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3D7"/>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20B"/>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72A"/>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9442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Wykaz osób.docx</dmsv2BaseFileName>
    <dmsv2BaseDisplayName xmlns="http://schemas.microsoft.com/sharepoint/v3">Załącznik nr 7 do SWZ - Wykaz osób</dmsv2BaseDisplayName>
    <dmsv2SWPP2ObjectNumber xmlns="http://schemas.microsoft.com/sharepoint/v3" xsi:nil="true"/>
    <dmsv2SWPP2SumMD5 xmlns="http://schemas.microsoft.com/sharepoint/v3">0b2b2248b55707f99ebd63210d8ffaa9</dmsv2SWPP2SumMD5>
    <dmsv2BaseMoved xmlns="http://schemas.microsoft.com/sharepoint/v3">false</dmsv2BaseMoved>
    <dmsv2BaseIsSensitive xmlns="http://schemas.microsoft.com/sharepoint/v3">true</dmsv2BaseIsSensitive>
    <dmsv2SWPP2IDSWPP2 xmlns="http://schemas.microsoft.com/sharepoint/v3">707808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24484357</dmsv2BaseClientSystemDocumentID>
    <dmsv2BaseModifiedByID xmlns="http://schemas.microsoft.com/sharepoint/v3">10100313</dmsv2BaseModifiedByID>
    <dmsv2BaseCreatedByID xmlns="http://schemas.microsoft.com/sharepoint/v3">10100313</dmsv2BaseCreatedByID>
    <dmsv2SWPP2ObjectDepartment xmlns="http://schemas.microsoft.com/sharepoint/v3">00000001000700030000000j000200050000</dmsv2SWPP2ObjectDepartment>
    <dmsv2SWPP2ObjectName xmlns="http://schemas.microsoft.com/sharepoint/v3">Wniosek</dmsv2SWPP2ObjectName>
    <_dlc_DocId xmlns="a19cb1c7-c5c7-46d4-85ae-d83685407bba">PR4UJWENCY6Q-1831129884-9587</_dlc_DocId>
    <_dlc_DocIdUrl xmlns="a19cb1c7-c5c7-46d4-85ae-d83685407bba">
      <Url>https://swpp2.dms.gkpge.pl/sites/42/_layouts/15/DocIdRedir.aspx?ID=PR4UJWENCY6Q-1831129884-9587</Url>
      <Description>PR4UJWENCY6Q-1831129884-9587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7EEA5-90DE-4D14-8123-14BE730D6C62}">
  <ds:schemaRefs>
    <ds:schemaRef ds:uri="http://schemas.microsoft.com/sharepoint/events"/>
  </ds:schemaRefs>
</ds:datastoreItem>
</file>

<file path=customXml/itemProps2.xml><?xml version="1.0" encoding="utf-8"?>
<ds:datastoreItem xmlns:ds="http://schemas.openxmlformats.org/officeDocument/2006/customXml" ds:itemID="{9F51EF06-8918-4D6C-B1EE-930FE3C1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CF15D-8803-4357-AFEF-4E5D074B6996}">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980</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9</cp:revision>
  <cp:lastPrinted>2025-02-05T08:54:00Z</cp:lastPrinted>
  <dcterms:created xsi:type="dcterms:W3CDTF">2025-10-07T09:19:00Z</dcterms:created>
  <dcterms:modified xsi:type="dcterms:W3CDTF">2026-04-28T08:32:00Z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e4165680-4e40-4fce-b30b-b51f87e22c2f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2026-04-28T08:32:08Z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e879ea58-b53d-4cc0-89de-34472ef59e71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